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4251D4F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8646152" w14:textId="77777777" w:rsidR="00150481" w:rsidRDefault="0015048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1E9CF6" w:rsidR="00EE567F" w:rsidRPr="00227B61" w:rsidRDefault="00BB0B68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1CD54199" w:rsidR="00EE567F" w:rsidRDefault="00EE567F" w:rsidP="00EE567F">
      <w:pPr>
        <w:spacing w:after="268"/>
        <w:ind w:right="-20"/>
      </w:pPr>
    </w:p>
    <w:p w14:paraId="3C4256A3" w14:textId="58027834" w:rsidR="00150481" w:rsidRDefault="00150481" w:rsidP="00EE567F">
      <w:pPr>
        <w:spacing w:after="268"/>
        <w:ind w:right="-20"/>
      </w:pPr>
    </w:p>
    <w:p w14:paraId="71CA41E6" w14:textId="77777777" w:rsidR="00150481" w:rsidRDefault="00150481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15048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150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1504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1DF67336" w:rsidR="00CF1A5A" w:rsidRPr="00150481" w:rsidRDefault="004226E8" w:rsidP="00150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0481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Научно-техническая деятельность в инженерной практике </w:t>
      </w:r>
    </w:p>
    <w:p w14:paraId="3D15541A" w14:textId="77777777" w:rsidR="00CF1A5A" w:rsidRPr="00AA4D86" w:rsidRDefault="00CF1A5A" w:rsidP="0015048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D31C99E" w14:textId="77777777" w:rsidR="00150481" w:rsidRDefault="00150481" w:rsidP="001504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424070BD" w:rsidR="00CF1A5A" w:rsidRPr="00150481" w:rsidRDefault="00CF1A5A" w:rsidP="001504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048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B12F5F8" w14:textId="77777777" w:rsidR="00150481" w:rsidRDefault="00150481" w:rsidP="0015048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0CEDD50C" w:rsidR="00A20556" w:rsidRPr="00150481" w:rsidRDefault="00A20556" w:rsidP="001504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5048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15048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15048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15048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15048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09630A8" w14:textId="77777777" w:rsidR="00150481" w:rsidRDefault="00150481" w:rsidP="0015048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1C72F10D" w:rsidR="00CF1A5A" w:rsidRPr="00150481" w:rsidRDefault="00CF1A5A" w:rsidP="0015048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5048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A9B8CBC" w14:textId="77777777" w:rsidR="00150481" w:rsidRDefault="00150481" w:rsidP="0015048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12D18C42" w14:textId="4CBBC5AE" w:rsidR="00DF423C" w:rsidRPr="00150481" w:rsidRDefault="00DF423C" w:rsidP="0015048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15048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147C40F0" w14:textId="77777777" w:rsidR="00CF1A5A" w:rsidRPr="000E33B9" w:rsidRDefault="00CF1A5A" w:rsidP="0015048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7C0311" w14:textId="77777777" w:rsidR="00772899" w:rsidRPr="00B80C17" w:rsidRDefault="00772899" w:rsidP="00772899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0F8EA1CF" w14:textId="77777777" w:rsidR="00772899" w:rsidRDefault="00772899" w:rsidP="00772899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 (9 семестр);</w:t>
      </w:r>
    </w:p>
    <w:p w14:paraId="6DE234C6" w14:textId="77777777" w:rsidR="00772899" w:rsidRDefault="00772899" w:rsidP="00772899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 (5 курс).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AF2F60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D2D8D" w:rsidRPr="009B4FAE" w14:paraId="635CA08F" w14:textId="77777777" w:rsidTr="00AF2F60">
        <w:trPr>
          <w:trHeight w:val="479"/>
        </w:trPr>
        <w:tc>
          <w:tcPr>
            <w:tcW w:w="5467" w:type="dxa"/>
          </w:tcPr>
          <w:p w14:paraId="7DF4C5DC" w14:textId="34338455" w:rsidR="00CD2D8D" w:rsidRPr="004226E8" w:rsidRDefault="00A87758" w:rsidP="00A877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904" w:type="dxa"/>
          </w:tcPr>
          <w:p w14:paraId="32578A2D" w14:textId="319D8A97" w:rsidR="00CD2D8D" w:rsidRPr="003D4C08" w:rsidRDefault="00A87758" w:rsidP="00A87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77DEA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4134ED8E" w:rsidR="006E53BA" w:rsidRPr="009B4FAE" w:rsidRDefault="007A78EC" w:rsidP="00AF2F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D2D8D" w:rsidRPr="009B4FAE" w14:paraId="19AADC63" w14:textId="77777777" w:rsidTr="00977DEA">
        <w:tc>
          <w:tcPr>
            <w:tcW w:w="3260" w:type="dxa"/>
            <w:vMerge w:val="restart"/>
          </w:tcPr>
          <w:p w14:paraId="2788EF80" w14:textId="50727FC8" w:rsidR="00CD2D8D" w:rsidRPr="00CD2D8D" w:rsidRDefault="00CD2D8D" w:rsidP="00CD2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A87758" w:rsidRPr="00A87758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4B58B99F" w14:textId="090A17B2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  <w:tc>
          <w:tcPr>
            <w:tcW w:w="2291" w:type="dxa"/>
          </w:tcPr>
          <w:p w14:paraId="16FE39B9" w14:textId="1A6BDD99" w:rsidR="00977DEA" w:rsidRPr="00EA579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D5E47A" w14:textId="31D94515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D2D8D" w:rsidRPr="009B4FAE" w14:paraId="79D3EB0E" w14:textId="77777777" w:rsidTr="00977DEA">
        <w:tc>
          <w:tcPr>
            <w:tcW w:w="3260" w:type="dxa"/>
            <w:vMerge/>
          </w:tcPr>
          <w:p w14:paraId="04572B9E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F30F563" w14:textId="4EE38249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0877F9EB" w14:textId="77777777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4429827" w14:textId="62E2CE25" w:rsidR="00CD2D8D" w:rsidRDefault="00CD2D8D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D8D" w:rsidRPr="009B4FAE" w14:paraId="0F0BD891" w14:textId="77777777" w:rsidTr="00977DEA">
        <w:tc>
          <w:tcPr>
            <w:tcW w:w="3260" w:type="dxa"/>
            <w:vMerge/>
          </w:tcPr>
          <w:p w14:paraId="73D255A3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2C4187" w14:textId="03849CE7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  <w:tc>
          <w:tcPr>
            <w:tcW w:w="2291" w:type="dxa"/>
          </w:tcPr>
          <w:p w14:paraId="7DBB59B3" w14:textId="49F8E19A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27DAC6DD" w14:textId="554F6BAE" w:rsidR="00CD2D8D" w:rsidRDefault="00CD2D8D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C59EEE9" w14:textId="6752B69F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160001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41243F9B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D4C2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28B2C8A" w14:textId="77777777" w:rsidR="00035844" w:rsidRDefault="00035844" w:rsidP="000358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389DF8" w14:textId="77777777" w:rsidR="00035844" w:rsidRDefault="0003584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687685" w14:textId="2451D5FE" w:rsidR="008E61C5" w:rsidRPr="009E1016" w:rsidRDefault="002429A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35844" w:rsidRPr="006459F1" w14:paraId="6574D760" w14:textId="77777777" w:rsidTr="000631A0">
        <w:trPr>
          <w:trHeight w:val="742"/>
        </w:trPr>
        <w:tc>
          <w:tcPr>
            <w:tcW w:w="5298" w:type="dxa"/>
            <w:gridSpan w:val="2"/>
          </w:tcPr>
          <w:p w14:paraId="59684640" w14:textId="37FEE86F" w:rsidR="00035844" w:rsidRPr="00742951" w:rsidRDefault="00035844" w:rsidP="00AF2F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D12EE0" w:rsidRPr="00A87758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299" w:type="dxa"/>
          </w:tcPr>
          <w:p w14:paraId="6B423193" w14:textId="57F75B40" w:rsidR="00035844" w:rsidRPr="00742951" w:rsidRDefault="00035844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</w:tr>
      <w:tr w:rsidR="00035844" w:rsidRPr="006459F1" w14:paraId="5F13B9F3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0772C33" w14:textId="77CECC66" w:rsidR="00D76F78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электронной образовательной </w:t>
            </w:r>
            <w:proofErr w:type="gramStart"/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среды </w:t>
            </w:r>
            <w:r w:rsidR="009D4C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D4C21" w:rsidRPr="009D4C2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университета</w:t>
            </w:r>
            <w:proofErr w:type="gramEnd"/>
            <w:r w:rsidR="009D4C21"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6E75773" w14:textId="77777777" w:rsidR="00D76F78" w:rsidRPr="00772899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5C6B53" w14:textId="0E77E99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.1. Как необходимо упорядочить данные при построении диаграммы Парето?</w:t>
            </w:r>
          </w:p>
          <w:p w14:paraId="698E551F" w14:textId="7964DF9F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По убыванию</w:t>
            </w:r>
          </w:p>
          <w:p w14:paraId="14647DC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По возрастанию </w:t>
            </w:r>
          </w:p>
          <w:p w14:paraId="6E39E3E7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3. Значения не имеет</w:t>
            </w:r>
          </w:p>
          <w:p w14:paraId="3DE8FFF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Хаотично</w:t>
            </w:r>
          </w:p>
          <w:p w14:paraId="76AA6A8E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C07061" w14:textId="56A78286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.2. Что изображено на рисунке?</w:t>
            </w:r>
          </w:p>
          <w:p w14:paraId="0DA4127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65B8F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7DE8785" wp14:editId="6F01D434">
                  <wp:extent cx="3115158" cy="1362958"/>
                  <wp:effectExtent l="0" t="0" r="0" b="0"/>
                  <wp:docPr id="6" name="Рисунок 6" descr="C:\Users\Заводная Птица\Desktop\Гистограм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водная Птица\Desktop\Гистограм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191" cy="1362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5FC7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62B95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Диаграмма Парето</w:t>
            </w:r>
          </w:p>
          <w:p w14:paraId="5E6E331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2. Диаграмма Исикавы</w:t>
            </w:r>
          </w:p>
          <w:p w14:paraId="44AA3745" w14:textId="27AD68C6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Гистограмма</w:t>
            </w:r>
          </w:p>
          <w:p w14:paraId="511723F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02C6C06D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ACB098" w14:textId="0DF8505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.3. Что изображено на рисунке?</w:t>
            </w:r>
          </w:p>
          <w:p w14:paraId="26FF91B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869CF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436B565" wp14:editId="31D9A9C0">
                  <wp:extent cx="3593592" cy="2076199"/>
                  <wp:effectExtent l="0" t="0" r="0" b="0"/>
                  <wp:docPr id="8" name="Рисунок 8" descr="C:\Users\Заводная Птица\Desktop\Парет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Заводная Птица\Desktop\Парет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3636" cy="2076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403DA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8A9AB8" w14:textId="6536DC35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Диаграмма Парето</w:t>
            </w:r>
          </w:p>
          <w:p w14:paraId="175E574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2. Диаграмма Исикавы</w:t>
            </w:r>
          </w:p>
          <w:p w14:paraId="19469E0D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452A241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5B59BF7A" w14:textId="77777777" w:rsidR="00A87758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A4BB0A" w14:textId="34EF4C9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.4. Что изображено на рисунке?</w:t>
            </w:r>
          </w:p>
          <w:p w14:paraId="17A8414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DD280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651FE39" wp14:editId="12929186">
                  <wp:extent cx="3997842" cy="1881369"/>
                  <wp:effectExtent l="0" t="0" r="0" b="0"/>
                  <wp:docPr id="10" name="Рисунок 10" descr="C:\Users\Заводная Птица\Desktop\Исикав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Заводная Птица\Desktop\Исикав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633" cy="1882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6136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321A7F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1. Диаграмма Парето </w:t>
            </w:r>
          </w:p>
          <w:p w14:paraId="4D2F650F" w14:textId="4FFD5E7A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Диаграмма Исикавы</w:t>
            </w:r>
          </w:p>
          <w:p w14:paraId="2E44D21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213C3D1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69496F04" w14:textId="77777777" w:rsidR="00AF2F60" w:rsidRPr="009954A5" w:rsidRDefault="00AF2F60" w:rsidP="009954A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DD0CC5F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3D29E2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7CBDFC" w14:textId="77777777" w:rsidR="002262FD" w:rsidRPr="00772899" w:rsidRDefault="002262FD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70C1C8" w14:textId="73AFA8E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.5. Что изображено на рисунке?</w:t>
            </w:r>
          </w:p>
          <w:p w14:paraId="25C6F98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5FDB7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BE579BB" wp14:editId="1EE37555">
                  <wp:extent cx="3674853" cy="2054688"/>
                  <wp:effectExtent l="0" t="0" r="1905" b="3175"/>
                  <wp:docPr id="12" name="Рисунок 12" descr="C:\Users\Заводная Птица\Desktop\Рассея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Заводная Птица\Desktop\Рассеян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244" cy="205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3C7F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CA1C41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1. Диаграмма Парето </w:t>
            </w:r>
          </w:p>
          <w:p w14:paraId="11AAA9D4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Диаграмма Исикавы </w:t>
            </w:r>
          </w:p>
          <w:p w14:paraId="5B41F70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0CAF3059" w14:textId="5E56E1C0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4. Диаграмма рассеяния </w:t>
            </w:r>
          </w:p>
          <w:p w14:paraId="2DE3BDCA" w14:textId="77777777" w:rsidR="009954A5" w:rsidRDefault="009954A5" w:rsidP="00995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3BF0" w14:textId="77777777" w:rsidR="00D76F78" w:rsidRPr="00A75A6B" w:rsidRDefault="00D76F78" w:rsidP="00D76F7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вопросов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001FDA25" w14:textId="12F64FE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Литературный поиск.</w:t>
            </w:r>
          </w:p>
          <w:p w14:paraId="61005D6F" w14:textId="2FEF3282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Патентный поиск.</w:t>
            </w:r>
          </w:p>
          <w:p w14:paraId="660D5AAB" w14:textId="4A302BD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Факторный анализ информации.</w:t>
            </w:r>
          </w:p>
          <w:p w14:paraId="295C3733" w14:textId="10565DB3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Методы обработки информации.</w:t>
            </w:r>
          </w:p>
          <w:p w14:paraId="0437786E" w14:textId="5258DCB2" w:rsidR="00035844" w:rsidRPr="00D76F78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Системы электронных библиотек.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5316"/>
      </w:tblGrid>
      <w:tr w:rsidR="002103AC" w:rsidRPr="006459F1" w14:paraId="43EE4AA9" w14:textId="77777777" w:rsidTr="00540664">
        <w:tc>
          <w:tcPr>
            <w:tcW w:w="5316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16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278E" w:rsidRPr="00B24C1F" w14:paraId="48067D90" w14:textId="77777777" w:rsidTr="00E57D60">
        <w:trPr>
          <w:trHeight w:val="70"/>
        </w:trPr>
        <w:tc>
          <w:tcPr>
            <w:tcW w:w="5316" w:type="dxa"/>
          </w:tcPr>
          <w:p w14:paraId="42FC797F" w14:textId="52E92684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D12EE0" w:rsidRPr="00A87758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16" w:type="dxa"/>
          </w:tcPr>
          <w:p w14:paraId="4D4E1849" w14:textId="596952D3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278E" w:rsidRPr="00B24C1F" w14:paraId="66700130" w14:textId="77777777" w:rsidTr="00A47CE2">
        <w:trPr>
          <w:trHeight w:val="70"/>
        </w:trPr>
        <w:tc>
          <w:tcPr>
            <w:tcW w:w="10632" w:type="dxa"/>
            <w:gridSpan w:val="2"/>
          </w:tcPr>
          <w:p w14:paraId="69600119" w14:textId="5207D3A3" w:rsidR="00BB66DB" w:rsidRDefault="00BB66DB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16000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4EA51CE1" w14:textId="77777777" w:rsidR="002262FD" w:rsidRPr="00772899" w:rsidRDefault="002262FD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31700B6" w14:textId="0CA023D8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.1. Постройте диаграмму Парето по заданным значениям.</w:t>
            </w:r>
          </w:p>
          <w:p w14:paraId="44831DC9" w14:textId="6BBCDCAE" w:rsidR="00BB66DB" w:rsidRPr="00EA579D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BB66D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диаграмму Исикавы по заданным значениям.</w:t>
            </w:r>
          </w:p>
          <w:p w14:paraId="751A6F6C" w14:textId="6A7449B0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гистограмму по заданным значениям.</w:t>
            </w:r>
          </w:p>
          <w:p w14:paraId="12318669" w14:textId="3731437C" w:rsidR="00BB66DB" w:rsidRPr="00C84851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.4. Постройте диаграмму рассеяния корреляционного анализа по заданным значениям.</w:t>
            </w:r>
          </w:p>
          <w:p w14:paraId="10FE2D82" w14:textId="4DDF2BFE" w:rsidR="00BB66DB" w:rsidRPr="006844B3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.5. Постройте круговую диаграмму по заданным значениям.</w:t>
            </w:r>
          </w:p>
          <w:p w14:paraId="1835E3C7" w14:textId="320B5CC6" w:rsidR="00EF278E" w:rsidRPr="00BB66DB" w:rsidRDefault="00EF278E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F278E" w:rsidRPr="00B24C1F" w14:paraId="08F74501" w14:textId="77777777" w:rsidTr="004B001A">
        <w:trPr>
          <w:trHeight w:val="70"/>
        </w:trPr>
        <w:tc>
          <w:tcPr>
            <w:tcW w:w="5316" w:type="dxa"/>
          </w:tcPr>
          <w:p w14:paraId="7766B8B9" w14:textId="212B7B97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D12EE0" w:rsidRPr="00A87758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16" w:type="dxa"/>
          </w:tcPr>
          <w:p w14:paraId="48CD59B5" w14:textId="15CCCEA6" w:rsidR="00EF278E" w:rsidRDefault="00BB66DB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</w:tr>
      <w:tr w:rsidR="0082682A" w:rsidRPr="00B24C1F" w14:paraId="75320196" w14:textId="77777777" w:rsidTr="00306BC1">
        <w:trPr>
          <w:trHeight w:val="70"/>
        </w:trPr>
        <w:tc>
          <w:tcPr>
            <w:tcW w:w="10632" w:type="dxa"/>
            <w:gridSpan w:val="2"/>
          </w:tcPr>
          <w:p w14:paraId="4A42E85F" w14:textId="37BCBCF6" w:rsidR="00540664" w:rsidRDefault="00540664" w:rsidP="0054066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16000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2F51BDBA" w14:textId="77777777" w:rsidR="002262FD" w:rsidRPr="00772899" w:rsidRDefault="002262FD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D95CA2" w14:textId="1B2D6C9D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Создайте план проведения расчетного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4C35757" w14:textId="4B3A120A" w:rsidR="00540664" w:rsidRPr="00EA579D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Создайте план проведения физического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FA900E" w14:textId="6C5102F1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>Найдите не менее 3-х патентов, соответствующих следующей области исследования: система наддува локомотива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B752EB1" w14:textId="19B24EEC" w:rsidR="00540664" w:rsidRPr="00C84851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 Найдите не менее 3-х патентов, соответствующих следующему индексу МПК: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>15/00.</w:t>
            </w:r>
          </w:p>
          <w:p w14:paraId="098D32B1" w14:textId="652B1871" w:rsidR="00540664" w:rsidRPr="006844B3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 Приведите пример исследований соответствующих НИР и ОКР.</w:t>
            </w:r>
          </w:p>
          <w:p w14:paraId="3CDFEA73" w14:textId="78F2F104" w:rsidR="0082682A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42B5420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60001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экзамене)</w:t>
      </w:r>
    </w:p>
    <w:p w14:paraId="7F10F99F" w14:textId="1C3B17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Взаимосвязь научных исследований, проектирования, производства, эксплуатац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 подвижного состава.</w:t>
      </w:r>
    </w:p>
    <w:p w14:paraId="49453ABA" w14:textId="4FB7BAE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новные принципы проектирования.</w:t>
      </w:r>
    </w:p>
    <w:p w14:paraId="7FEAD60C" w14:textId="5762D01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 проектирования.</w:t>
      </w:r>
    </w:p>
    <w:p w14:paraId="6F227A73" w14:textId="7D44573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Жизненный цикл подвижного состава и его стоимость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8C083CB" w14:textId="452C5A7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этапы (стадии) проектирования.</w:t>
      </w:r>
    </w:p>
    <w:p w14:paraId="2C8CB985" w14:textId="765E703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процесса инженерного анализа.</w:t>
      </w:r>
    </w:p>
    <w:p w14:paraId="2DB5F4B1" w14:textId="0D601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об автоматизированном проектирован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ии.</w:t>
      </w:r>
    </w:p>
    <w:p w14:paraId="3878E7D1" w14:textId="5589026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Качества и компетенции, необх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одимые инженеру-проектировщику.</w:t>
      </w:r>
    </w:p>
    <w:p w14:paraId="11621BA3" w14:textId="2CBD8EEB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Роль и место изобретательности в 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боте инженера-проектировщика. </w:t>
      </w:r>
    </w:p>
    <w:p w14:paraId="7BCB0677" w14:textId="7005C38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Признаки творческих техниче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ских решений, идей, процессов. </w:t>
      </w:r>
    </w:p>
    <w:p w14:paraId="36C403A9" w14:textId="5C06848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рактерные черты изобретателей.</w:t>
      </w:r>
    </w:p>
    <w:p w14:paraId="18CD2AC3" w14:textId="7CB1474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Творческий процесс и его последовательность. Меха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низмы творческой деятельности.</w:t>
      </w:r>
    </w:p>
    <w:p w14:paraId="11EE2F71" w14:textId="3952C0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Методы, используемые при 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ешении изобретательских задач.</w:t>
      </w:r>
    </w:p>
    <w:p w14:paraId="799EC928" w14:textId="09EA2D4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Закономерности развития технических сист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ем.</w:t>
      </w:r>
    </w:p>
    <w:p w14:paraId="5B97EBD4" w14:textId="20BC03C5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Алгоритм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нженерного анализа по Диксону.</w:t>
      </w:r>
    </w:p>
    <w:p w14:paraId="6E3F1E3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этапы подготовки и проведения вычислительного эксперимента. </w:t>
      </w:r>
    </w:p>
    <w:p w14:paraId="2AEC3DBE" w14:textId="7967E50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 подготовки и проведения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кспериментальных исследований. </w:t>
      </w:r>
    </w:p>
    <w:p w14:paraId="44096037" w14:textId="0A1F451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18. Традиционный и инновационный подходы при проведении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кспериментальных исследований.</w:t>
      </w:r>
    </w:p>
    <w:p w14:paraId="36BCEEAE" w14:textId="57CEA6C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19. Инже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нерный и научный эксперименты.</w:t>
      </w:r>
    </w:p>
    <w:p w14:paraId="091D54BE" w14:textId="0749DCC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процесса принятия решений при про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ектировании подвижного состава.</w:t>
      </w:r>
    </w:p>
    <w:p w14:paraId="4548B41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Задачи и основные направления совершенствования подвижного состава. </w:t>
      </w:r>
    </w:p>
    <w:p w14:paraId="42E97C20" w14:textId="2C76675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Последовательн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ость процесса принятия решения.</w:t>
      </w:r>
    </w:p>
    <w:p w14:paraId="124BB7D6" w14:textId="5B57013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23. Ресурсные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 принятии инженерных решений. </w:t>
      </w:r>
    </w:p>
    <w:p w14:paraId="7DD848E8" w14:textId="67E0737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24. Технические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6D71E703" w14:textId="4D11CFE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25. Человеческие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45B84C4F" w14:textId="51D2E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учные методы принятия решения.</w:t>
      </w:r>
    </w:p>
    <w:p w14:paraId="4A545408" w14:textId="6812444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Рациональный порядок принят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ия решения при проектировании.</w:t>
      </w:r>
    </w:p>
    <w:p w14:paraId="20288EE0" w14:textId="252D0D6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Подвижного состав как объект проектирования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его характеристики.</w:t>
      </w:r>
    </w:p>
    <w:p w14:paraId="4EFDE44B" w14:textId="509275B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Система менеджмент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 качества, основные принципы.</w:t>
      </w:r>
    </w:p>
    <w:p w14:paraId="7D2BDE92" w14:textId="785588B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Станда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рты ГОСТ ISO 9001-2011 и IRIS.</w:t>
      </w:r>
    </w:p>
    <w:p w14:paraId="17067244" w14:textId="5BA5869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Процессный подход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системе менеджмента качества.</w:t>
      </w:r>
    </w:p>
    <w:p w14:paraId="6D5A4B7B" w14:textId="77F9130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Постоянное улучшение системы менеджмента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качества.</w:t>
      </w:r>
    </w:p>
    <w:p w14:paraId="3C0E910A" w14:textId="2D664BE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Качество в системе жизнен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ного цикла подвижного состава.</w:t>
      </w:r>
    </w:p>
    <w:p w14:paraId="15DF0114" w14:textId="7C77AFD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инструменты контроля качества.</w:t>
      </w:r>
    </w:p>
    <w:p w14:paraId="27392AF1" w14:textId="6731E2B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ль и задачи патентного поиска.</w:t>
      </w:r>
    </w:p>
    <w:p w14:paraId="57312EC0" w14:textId="3EBBEF4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14DB555E" w14:textId="456DB98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объекты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3D66B3EA" w14:textId="510C194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ты промышленной собственности.</w:t>
      </w:r>
    </w:p>
    <w:p w14:paraId="2810FDC3" w14:textId="588E0E5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объект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ов промышленной собственности.</w:t>
      </w:r>
    </w:p>
    <w:p w14:paraId="2D3C0A15" w14:textId="77777777" w:rsid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Критерии патентоспособности объектов промышленной соб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ственности. </w:t>
      </w:r>
    </w:p>
    <w:p w14:paraId="69B44D13" w14:textId="5556BE2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44FDD39A" w14:textId="5563C20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к оформлению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58ABA4E5" w14:textId="343A26E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изобретений.</w:t>
      </w:r>
    </w:p>
    <w:p w14:paraId="4BE1B8E3" w14:textId="481E0A8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Авторское право и смежные права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объекты и их характеристики.</w:t>
      </w:r>
    </w:p>
    <w:p w14:paraId="2D7EB22F" w14:textId="72D8544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Формула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изобретения и ее особенности.</w:t>
      </w:r>
    </w:p>
    <w:p w14:paraId="7086871E" w14:textId="55C995A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екреты производства (ноу-хау).</w:t>
      </w:r>
    </w:p>
    <w:p w14:paraId="73FA8620" w14:textId="4C7B833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Междунар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одная патентная классификация.</w:t>
      </w:r>
    </w:p>
    <w:p w14:paraId="6CF8801E" w14:textId="6D09860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полного классифик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ационного индекса изобретения.</w:t>
      </w:r>
    </w:p>
    <w:p w14:paraId="145800E7" w14:textId="79171AA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лог и прототип, в чем разница.</w:t>
      </w:r>
    </w:p>
    <w:p w14:paraId="2A148E43" w14:textId="472FD3D2" w:rsidR="00C023DC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Перечислить известные виды подвижного состава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их преимущества и недостатки.</w:t>
      </w:r>
    </w:p>
    <w:p w14:paraId="0A27E72D" w14:textId="77777777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2262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35CE9AEA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160001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1BBD4DED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489166F8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="00976474" w:rsidRPr="00A80977">
        <w:rPr>
          <w:rFonts w:ascii="Times New Roman" w:hAnsi="Times New Roman"/>
          <w:sz w:val="24"/>
          <w:szCs w:val="24"/>
        </w:rPr>
        <w:t xml:space="preserve"> </w:t>
      </w:r>
      <w:r w:rsidRPr="00A80977">
        <w:rPr>
          <w:rFonts w:ascii="Times New Roman" w:hAnsi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148733EC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="0097647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E960EB" w14:textId="390B68BA" w:rsidR="00020728" w:rsidRPr="00EB4E48" w:rsidRDefault="00020728" w:rsidP="00EB4E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 w:rsidR="00976474">
        <w:rPr>
          <w:rFonts w:ascii="Times New Roman" w:hAnsi="Times New Roman"/>
          <w:sz w:val="24"/>
          <w:szCs w:val="24"/>
        </w:rPr>
        <w:t>обучающийся</w:t>
      </w:r>
      <w:r w:rsidR="00976474" w:rsidRPr="00A80977">
        <w:rPr>
          <w:rFonts w:ascii="Times New Roman" w:hAnsi="Times New Roman"/>
          <w:sz w:val="24"/>
          <w:szCs w:val="24"/>
        </w:rPr>
        <w:t xml:space="preserve"> </w:t>
      </w:r>
      <w:r w:rsidRPr="00A80977">
        <w:rPr>
          <w:rFonts w:ascii="Times New Roman" w:hAnsi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грубые ошибки.  </w:t>
      </w:r>
    </w:p>
    <w:sectPr w:rsidR="00020728" w:rsidRPr="00EB4E4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93AD1" w14:textId="77777777" w:rsidR="00710B68" w:rsidRDefault="00710B68" w:rsidP="00EE3C25">
      <w:pPr>
        <w:spacing w:after="0" w:line="240" w:lineRule="auto"/>
      </w:pPr>
      <w:r>
        <w:separator/>
      </w:r>
    </w:p>
  </w:endnote>
  <w:endnote w:type="continuationSeparator" w:id="0">
    <w:p w14:paraId="737476D7" w14:textId="77777777" w:rsidR="00710B68" w:rsidRDefault="00710B68" w:rsidP="00EE3C25">
      <w:pPr>
        <w:spacing w:after="0" w:line="240" w:lineRule="auto"/>
      </w:pPr>
      <w:r>
        <w:continuationSeparator/>
      </w:r>
    </w:p>
  </w:endnote>
  <w:endnote w:type="continuationNotice" w:id="1">
    <w:p w14:paraId="5CAF6315" w14:textId="77777777" w:rsidR="00710B68" w:rsidRDefault="00710B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C6580" w14:textId="77777777" w:rsidR="00710B68" w:rsidRDefault="00710B68" w:rsidP="00EE3C25">
      <w:pPr>
        <w:spacing w:after="0" w:line="240" w:lineRule="auto"/>
      </w:pPr>
      <w:r>
        <w:separator/>
      </w:r>
    </w:p>
  </w:footnote>
  <w:footnote w:type="continuationSeparator" w:id="0">
    <w:p w14:paraId="07ECEF10" w14:textId="77777777" w:rsidR="00710B68" w:rsidRDefault="00710B68" w:rsidP="00EE3C25">
      <w:pPr>
        <w:spacing w:after="0" w:line="240" w:lineRule="auto"/>
      </w:pPr>
      <w:r>
        <w:continuationSeparator/>
      </w:r>
    </w:p>
  </w:footnote>
  <w:footnote w:type="continuationNotice" w:id="1">
    <w:p w14:paraId="2135420B" w14:textId="77777777" w:rsidR="00710B68" w:rsidRDefault="00710B68">
      <w:pPr>
        <w:spacing w:after="0" w:line="240" w:lineRule="auto"/>
      </w:pPr>
    </w:p>
  </w:footnote>
  <w:footnote w:id="2">
    <w:p w14:paraId="16E259CF" w14:textId="77777777" w:rsidR="007B5E65" w:rsidRPr="00A80977" w:rsidRDefault="007B5E6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5844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0F345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0481"/>
    <w:rsid w:val="0015372D"/>
    <w:rsid w:val="00160001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2287"/>
    <w:rsid w:val="00215434"/>
    <w:rsid w:val="00216EF0"/>
    <w:rsid w:val="00224284"/>
    <w:rsid w:val="002252A1"/>
    <w:rsid w:val="002262FD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02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D4C08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10E2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64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B3233"/>
    <w:rsid w:val="005C143D"/>
    <w:rsid w:val="005C25BB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732B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53BA"/>
    <w:rsid w:val="006E7601"/>
    <w:rsid w:val="006F60A2"/>
    <w:rsid w:val="00707255"/>
    <w:rsid w:val="00707A71"/>
    <w:rsid w:val="00710B68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289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E1D7B"/>
    <w:rsid w:val="007F5768"/>
    <w:rsid w:val="007F7B6B"/>
    <w:rsid w:val="0080343E"/>
    <w:rsid w:val="00803C44"/>
    <w:rsid w:val="0081717D"/>
    <w:rsid w:val="0082682A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161C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6474"/>
    <w:rsid w:val="0097755D"/>
    <w:rsid w:val="00977DEA"/>
    <w:rsid w:val="00992F35"/>
    <w:rsid w:val="009954A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C21"/>
    <w:rsid w:val="009E1016"/>
    <w:rsid w:val="009F2E34"/>
    <w:rsid w:val="009F64AA"/>
    <w:rsid w:val="00A006BE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758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2F60"/>
    <w:rsid w:val="00AF5C2B"/>
    <w:rsid w:val="00B0086E"/>
    <w:rsid w:val="00B03381"/>
    <w:rsid w:val="00B05B24"/>
    <w:rsid w:val="00B121E1"/>
    <w:rsid w:val="00B13FBD"/>
    <w:rsid w:val="00B24C1F"/>
    <w:rsid w:val="00B31111"/>
    <w:rsid w:val="00B36DFE"/>
    <w:rsid w:val="00B44727"/>
    <w:rsid w:val="00B51CF8"/>
    <w:rsid w:val="00B65183"/>
    <w:rsid w:val="00B669D5"/>
    <w:rsid w:val="00B67F1E"/>
    <w:rsid w:val="00B735E8"/>
    <w:rsid w:val="00B76696"/>
    <w:rsid w:val="00B80942"/>
    <w:rsid w:val="00B910B1"/>
    <w:rsid w:val="00B91957"/>
    <w:rsid w:val="00B92885"/>
    <w:rsid w:val="00B967A3"/>
    <w:rsid w:val="00BA124B"/>
    <w:rsid w:val="00BA349C"/>
    <w:rsid w:val="00BA3A62"/>
    <w:rsid w:val="00BB0B68"/>
    <w:rsid w:val="00BB66DB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2776"/>
    <w:rsid w:val="00C33D6D"/>
    <w:rsid w:val="00C4415E"/>
    <w:rsid w:val="00C51A8F"/>
    <w:rsid w:val="00C62C16"/>
    <w:rsid w:val="00C6693B"/>
    <w:rsid w:val="00C7490E"/>
    <w:rsid w:val="00C84431"/>
    <w:rsid w:val="00C84851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2D8D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2EE0"/>
    <w:rsid w:val="00D15C38"/>
    <w:rsid w:val="00D27EB0"/>
    <w:rsid w:val="00D435AD"/>
    <w:rsid w:val="00D54958"/>
    <w:rsid w:val="00D54F2E"/>
    <w:rsid w:val="00D61D30"/>
    <w:rsid w:val="00D739D8"/>
    <w:rsid w:val="00D76F78"/>
    <w:rsid w:val="00D90422"/>
    <w:rsid w:val="00D933E7"/>
    <w:rsid w:val="00DA19F6"/>
    <w:rsid w:val="00DA706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423C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498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579D"/>
    <w:rsid w:val="00EB1C30"/>
    <w:rsid w:val="00EB4E48"/>
    <w:rsid w:val="00EB53E1"/>
    <w:rsid w:val="00EC0A9F"/>
    <w:rsid w:val="00EC2DE1"/>
    <w:rsid w:val="00ED7D18"/>
    <w:rsid w:val="00ED7E38"/>
    <w:rsid w:val="00EE3C25"/>
    <w:rsid w:val="00EE567F"/>
    <w:rsid w:val="00EE6895"/>
    <w:rsid w:val="00EF278E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463EA-5587-476C-BE06-0CB59AD10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2024-11-11T09:09:00Z</dcterms:created>
  <dcterms:modified xsi:type="dcterms:W3CDTF">2026-08-11T05:44:00Z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